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25019C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D51604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5160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D5160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5160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5160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5160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5160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5160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D51604" w:rsidRPr="00D51604">
        <w:rPr>
          <w:b/>
          <w:sz w:val="24"/>
          <w:szCs w:val="24"/>
        </w:rPr>
        <w:t xml:space="preserve">Договора на поставку </w:t>
      </w:r>
      <w:proofErr w:type="spellStart"/>
      <w:r w:rsidR="00D51604" w:rsidRPr="00D51604">
        <w:rPr>
          <w:b/>
          <w:sz w:val="24"/>
          <w:szCs w:val="24"/>
        </w:rPr>
        <w:t>реклоузера</w:t>
      </w:r>
      <w:proofErr w:type="spellEnd"/>
      <w:r w:rsidR="00D51604" w:rsidRPr="00D51604">
        <w:rPr>
          <w:b/>
          <w:sz w:val="24"/>
          <w:szCs w:val="24"/>
        </w:rPr>
        <w:t xml:space="preserve"> 10 </w:t>
      </w:r>
      <w:proofErr w:type="spellStart"/>
      <w:r w:rsidR="00D51604" w:rsidRPr="00D51604">
        <w:rPr>
          <w:b/>
          <w:sz w:val="24"/>
          <w:szCs w:val="24"/>
        </w:rPr>
        <w:t>кВ</w:t>
      </w:r>
      <w:proofErr w:type="spellEnd"/>
      <w:r w:rsidR="00D51604" w:rsidRPr="00D51604">
        <w:rPr>
          <w:b/>
          <w:sz w:val="24"/>
          <w:szCs w:val="24"/>
        </w:rPr>
        <w:t xml:space="preserve"> для нужд ПАО «МРСК Центра» (филиала «Тверьэнерго»)</w:t>
      </w:r>
    </w:p>
    <w:p w:rsidR="007556FF" w:rsidRPr="00D51604" w:rsidRDefault="007556FF" w:rsidP="00D51604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51604" w:rsidRPr="00382A07" w:rsidRDefault="00D51604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51604" w:rsidRPr="00382A07" w:rsidRDefault="00D51604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206E8D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</w:t>
      </w:r>
      <w:bookmarkStart w:id="6" w:name="_GoBack"/>
      <w:bookmarkEnd w:id="6"/>
      <w:r>
        <w:rPr>
          <w:noProof/>
        </w:rPr>
        <w:t>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29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66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76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80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206E8D">
        <w:rPr>
          <w:noProof/>
        </w:rPr>
        <w:t>87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D5160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</w:t>
      </w:r>
      <w:r w:rsidR="007556FF" w:rsidRPr="00D51604">
        <w:rPr>
          <w:iCs/>
          <w:sz w:val="24"/>
          <w:szCs w:val="24"/>
        </w:rPr>
        <w:t xml:space="preserve">3123), </w:t>
      </w:r>
      <w:r w:rsidR="007556FF" w:rsidRPr="00D51604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D5160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D51604">
        <w:rPr>
          <w:iCs/>
          <w:sz w:val="24"/>
          <w:szCs w:val="24"/>
        </w:rPr>
        <w:t>, ответственное лицо –</w:t>
      </w:r>
      <w:r w:rsidR="00D51604" w:rsidRPr="00D51604">
        <w:rPr>
          <w:iCs/>
          <w:sz w:val="24"/>
          <w:szCs w:val="24"/>
        </w:rPr>
        <w:t xml:space="preserve"> </w:t>
      </w:r>
      <w:r w:rsidR="00223240" w:rsidRPr="00D51604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223240" w:rsidRPr="00D51604">
          <w:rPr>
            <w:rStyle w:val="a7"/>
            <w:sz w:val="24"/>
            <w:szCs w:val="24"/>
          </w:rPr>
          <w:t>Ostonen.IA@mrsk-1.ru</w:t>
        </w:r>
      </w:hyperlink>
      <w:r w:rsidR="00223240" w:rsidRPr="00D51604">
        <w:rPr>
          <w:rStyle w:val="a7"/>
          <w:color w:val="auto"/>
          <w:sz w:val="24"/>
          <w:szCs w:val="24"/>
        </w:rPr>
        <w:t>)</w:t>
      </w:r>
      <w:r w:rsidR="00862664" w:rsidRPr="00D51604">
        <w:rPr>
          <w:sz w:val="24"/>
          <w:szCs w:val="24"/>
        </w:rPr>
        <w:t xml:space="preserve"> </w:t>
      </w:r>
      <w:r w:rsidR="004B5EB3" w:rsidRPr="00D51604">
        <w:rPr>
          <w:iCs/>
          <w:sz w:val="24"/>
          <w:szCs w:val="24"/>
        </w:rPr>
        <w:t>Извещени</w:t>
      </w:r>
      <w:r w:rsidRPr="00D51604">
        <w:rPr>
          <w:iCs/>
          <w:sz w:val="24"/>
          <w:szCs w:val="24"/>
        </w:rPr>
        <w:t>ем</w:t>
      </w:r>
      <w:r w:rsidRPr="00D51604">
        <w:rPr>
          <w:sz w:val="24"/>
          <w:szCs w:val="24"/>
        </w:rPr>
        <w:t xml:space="preserve"> о проведении открытого </w:t>
      </w:r>
      <w:r w:rsidRPr="00D51604">
        <w:rPr>
          <w:iCs/>
          <w:sz w:val="24"/>
          <w:szCs w:val="24"/>
        </w:rPr>
        <w:t>запроса предложений</w:t>
      </w:r>
      <w:r w:rsidRPr="00D51604">
        <w:rPr>
          <w:sz w:val="24"/>
          <w:szCs w:val="24"/>
        </w:rPr>
        <w:t xml:space="preserve">, опубликованным </w:t>
      </w:r>
      <w:r w:rsidRPr="00D51604">
        <w:rPr>
          <w:b/>
          <w:sz w:val="24"/>
          <w:szCs w:val="24"/>
        </w:rPr>
        <w:t>«</w:t>
      </w:r>
      <w:r w:rsidR="00D51604" w:rsidRPr="00D51604">
        <w:rPr>
          <w:b/>
          <w:sz w:val="24"/>
          <w:szCs w:val="24"/>
        </w:rPr>
        <w:t>24</w:t>
      </w:r>
      <w:r w:rsidRPr="00D51604">
        <w:rPr>
          <w:b/>
          <w:sz w:val="24"/>
          <w:szCs w:val="24"/>
        </w:rPr>
        <w:t xml:space="preserve">» </w:t>
      </w:r>
      <w:r w:rsidR="00D51604" w:rsidRPr="00D51604">
        <w:rPr>
          <w:b/>
          <w:sz w:val="24"/>
          <w:szCs w:val="24"/>
        </w:rPr>
        <w:t>апреля</w:t>
      </w:r>
      <w:r w:rsidRPr="00D51604">
        <w:rPr>
          <w:b/>
          <w:sz w:val="24"/>
          <w:szCs w:val="24"/>
        </w:rPr>
        <w:t xml:space="preserve"> </w:t>
      </w:r>
      <w:r w:rsidR="0042517C" w:rsidRPr="00D51604">
        <w:rPr>
          <w:b/>
          <w:sz w:val="24"/>
          <w:szCs w:val="24"/>
        </w:rPr>
        <w:t>2018</w:t>
      </w:r>
      <w:r w:rsidRPr="00D51604">
        <w:rPr>
          <w:b/>
          <w:sz w:val="24"/>
          <w:szCs w:val="24"/>
        </w:rPr>
        <w:t xml:space="preserve"> г.</w:t>
      </w:r>
      <w:r w:rsidRPr="00D51604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D51604">
          <w:rPr>
            <w:rStyle w:val="a7"/>
            <w:color w:val="auto"/>
            <w:sz w:val="24"/>
            <w:szCs w:val="24"/>
          </w:rPr>
          <w:t>www.zakupki.</w:t>
        </w:r>
        <w:r w:rsidR="00345CCA" w:rsidRPr="00D51604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51604">
          <w:rPr>
            <w:rStyle w:val="a7"/>
            <w:color w:val="auto"/>
            <w:sz w:val="24"/>
            <w:szCs w:val="24"/>
          </w:rPr>
          <w:t>.ru</w:t>
        </w:r>
      </w:hyperlink>
      <w:r w:rsidRPr="00D51604">
        <w:rPr>
          <w:sz w:val="24"/>
          <w:szCs w:val="24"/>
        </w:rPr>
        <w:t>),</w:t>
      </w:r>
      <w:r w:rsidR="009D7F01" w:rsidRPr="00D51604">
        <w:rPr>
          <w:iCs/>
          <w:sz w:val="24"/>
          <w:szCs w:val="24"/>
        </w:rPr>
        <w:t xml:space="preserve"> </w:t>
      </w:r>
      <w:r w:rsidR="009D7F01" w:rsidRPr="00D51604">
        <w:rPr>
          <w:sz w:val="24"/>
          <w:szCs w:val="24"/>
        </w:rPr>
        <w:t xml:space="preserve">на сайте </w:t>
      </w:r>
      <w:r w:rsidR="007556FF" w:rsidRPr="00D51604">
        <w:rPr>
          <w:iCs/>
          <w:sz w:val="24"/>
          <w:szCs w:val="24"/>
        </w:rPr>
        <w:t>ПАО «МРСК Центра»</w:t>
      </w:r>
      <w:r w:rsidR="009D7F01" w:rsidRPr="00D51604">
        <w:rPr>
          <w:sz w:val="24"/>
          <w:szCs w:val="24"/>
        </w:rPr>
        <w:t xml:space="preserve"> (</w:t>
      </w:r>
      <w:hyperlink r:id="rId21" w:history="1">
        <w:r w:rsidR="007556FF" w:rsidRPr="00D51604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51604">
        <w:rPr>
          <w:sz w:val="24"/>
          <w:szCs w:val="24"/>
        </w:rPr>
        <w:t>)</w:t>
      </w:r>
      <w:r w:rsidR="00702B2C" w:rsidRPr="00D51604">
        <w:rPr>
          <w:sz w:val="24"/>
          <w:szCs w:val="24"/>
        </w:rPr>
        <w:t xml:space="preserve">, на сайте ЭТП, указанном в п. </w:t>
      </w:r>
      <w:r w:rsidR="00007625" w:rsidRPr="00D51604">
        <w:fldChar w:fldCharType="begin"/>
      </w:r>
      <w:r w:rsidR="00007625" w:rsidRPr="00D51604">
        <w:instrText xml:space="preserve"> REF _Ref440269836 \r \h  \* MERGEFORMAT </w:instrText>
      </w:r>
      <w:r w:rsidR="00007625" w:rsidRPr="00D51604">
        <w:fldChar w:fldCharType="separate"/>
      </w:r>
      <w:r w:rsidR="0000216B" w:rsidRPr="00D51604">
        <w:rPr>
          <w:sz w:val="24"/>
          <w:szCs w:val="24"/>
        </w:rPr>
        <w:t>1.1.2</w:t>
      </w:r>
      <w:r w:rsidR="00007625" w:rsidRPr="00D51604">
        <w:fldChar w:fldCharType="end"/>
      </w:r>
      <w:r w:rsidR="00702B2C" w:rsidRPr="00D51604">
        <w:rPr>
          <w:sz w:val="24"/>
          <w:szCs w:val="24"/>
        </w:rPr>
        <w:t xml:space="preserve"> настоящей Документации, </w:t>
      </w:r>
      <w:r w:rsidR="009A7733" w:rsidRPr="00D51604">
        <w:rPr>
          <w:iCs/>
          <w:sz w:val="24"/>
          <w:szCs w:val="24"/>
        </w:rPr>
        <w:t xml:space="preserve"> </w:t>
      </w:r>
      <w:r w:rsidRPr="00D51604">
        <w:rPr>
          <w:iCs/>
          <w:sz w:val="24"/>
          <w:szCs w:val="24"/>
        </w:rPr>
        <w:t>приг</w:t>
      </w:r>
      <w:r w:rsidRPr="00D51604">
        <w:rPr>
          <w:sz w:val="24"/>
          <w:szCs w:val="24"/>
        </w:rPr>
        <w:t xml:space="preserve">ласило </w:t>
      </w:r>
      <w:r w:rsidRPr="00206E8D">
        <w:rPr>
          <w:sz w:val="24"/>
          <w:szCs w:val="24"/>
        </w:rPr>
        <w:t>юридических лиц</w:t>
      </w:r>
      <w:r w:rsidR="005B75A6" w:rsidRPr="00206E8D">
        <w:rPr>
          <w:sz w:val="24"/>
          <w:szCs w:val="24"/>
        </w:rPr>
        <w:t xml:space="preserve"> и физических лиц (в т.</w:t>
      </w:r>
      <w:r w:rsidR="003129D4" w:rsidRPr="00206E8D">
        <w:rPr>
          <w:sz w:val="24"/>
          <w:szCs w:val="24"/>
        </w:rPr>
        <w:t xml:space="preserve"> </w:t>
      </w:r>
      <w:r w:rsidR="005B75A6" w:rsidRPr="00206E8D">
        <w:rPr>
          <w:sz w:val="24"/>
          <w:szCs w:val="24"/>
        </w:rPr>
        <w:t>ч. индивидуальных предпринимателей)</w:t>
      </w:r>
      <w:r w:rsidR="00206E8D" w:rsidRPr="00206E8D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206E8D" w:rsidRPr="00206E8D">
        <w:rPr>
          <w:sz w:val="24"/>
          <w:szCs w:val="24"/>
        </w:rPr>
        <w:t xml:space="preserve"> </w:t>
      </w:r>
      <w:proofErr w:type="gramStart"/>
      <w:r w:rsidR="00206E8D" w:rsidRPr="00206E8D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206E8D">
        <w:rPr>
          <w:sz w:val="24"/>
          <w:szCs w:val="24"/>
        </w:rPr>
        <w:t xml:space="preserve">(далее – Участники) </w:t>
      </w:r>
      <w:r w:rsidR="004B5EB3" w:rsidRPr="00206E8D">
        <w:rPr>
          <w:sz w:val="24"/>
          <w:szCs w:val="24"/>
        </w:rPr>
        <w:t>к участию в процедуре О</w:t>
      </w:r>
      <w:r w:rsidRPr="00206E8D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206E8D">
        <w:rPr>
          <w:sz w:val="24"/>
          <w:szCs w:val="24"/>
        </w:rPr>
        <w:t xml:space="preserve">на право заключения </w:t>
      </w:r>
      <w:r w:rsidR="00D51604" w:rsidRPr="00206E8D">
        <w:rPr>
          <w:iCs/>
          <w:sz w:val="24"/>
          <w:szCs w:val="24"/>
          <w:lang w:eastAsia="ru-RU"/>
        </w:rPr>
        <w:t>Договора</w:t>
      </w:r>
      <w:r w:rsidR="00D51604" w:rsidRPr="00206E8D">
        <w:rPr>
          <w:sz w:val="24"/>
          <w:szCs w:val="24"/>
        </w:rPr>
        <w:t xml:space="preserve"> </w:t>
      </w:r>
      <w:r w:rsidR="00D51604" w:rsidRPr="00206E8D">
        <w:rPr>
          <w:snapToGrid w:val="0"/>
          <w:sz w:val="24"/>
          <w:szCs w:val="24"/>
        </w:rPr>
        <w:t xml:space="preserve">на </w:t>
      </w:r>
      <w:r w:rsidR="00D51604" w:rsidRPr="00206E8D">
        <w:rPr>
          <w:sz w:val="24"/>
          <w:szCs w:val="24"/>
        </w:rPr>
        <w:t xml:space="preserve">поставку </w:t>
      </w:r>
      <w:proofErr w:type="spellStart"/>
      <w:r w:rsidR="00D51604" w:rsidRPr="00206E8D">
        <w:rPr>
          <w:sz w:val="24"/>
          <w:szCs w:val="24"/>
        </w:rPr>
        <w:t>реклоузера</w:t>
      </w:r>
      <w:proofErr w:type="spellEnd"/>
      <w:r w:rsidR="00D51604" w:rsidRPr="00206E8D">
        <w:rPr>
          <w:sz w:val="24"/>
          <w:szCs w:val="24"/>
        </w:rPr>
        <w:t xml:space="preserve"> 10 </w:t>
      </w:r>
      <w:proofErr w:type="spellStart"/>
      <w:r w:rsidR="00D51604" w:rsidRPr="00206E8D">
        <w:rPr>
          <w:sz w:val="24"/>
          <w:szCs w:val="24"/>
        </w:rPr>
        <w:t>кВ</w:t>
      </w:r>
      <w:proofErr w:type="spellEnd"/>
      <w:r w:rsidR="00D51604" w:rsidRPr="00206E8D">
        <w:rPr>
          <w:sz w:val="24"/>
          <w:szCs w:val="24"/>
        </w:rPr>
        <w:t xml:space="preserve"> </w:t>
      </w:r>
      <w:r w:rsidR="00D51604" w:rsidRPr="00206E8D">
        <w:rPr>
          <w:snapToGrid w:val="0"/>
          <w:sz w:val="24"/>
          <w:szCs w:val="24"/>
        </w:rPr>
        <w:t xml:space="preserve">для нужд ПАО «МРСК Центра» (филиала </w:t>
      </w:r>
      <w:r w:rsidR="00D51604" w:rsidRPr="00206E8D">
        <w:rPr>
          <w:sz w:val="24"/>
          <w:szCs w:val="24"/>
        </w:rPr>
        <w:t>«Тверьэнерго»</w:t>
      </w:r>
      <w:r w:rsidR="00862664" w:rsidRPr="00206E8D">
        <w:rPr>
          <w:sz w:val="24"/>
          <w:szCs w:val="24"/>
        </w:rPr>
        <w:t>, расположенного по адресу:</w:t>
      </w:r>
      <w:proofErr w:type="gramEnd"/>
      <w:r w:rsidR="00862664" w:rsidRPr="00206E8D">
        <w:rPr>
          <w:sz w:val="24"/>
          <w:szCs w:val="24"/>
        </w:rPr>
        <w:t xml:space="preserve"> РФ, 1</w:t>
      </w:r>
      <w:r w:rsidR="00D51604" w:rsidRPr="00206E8D">
        <w:rPr>
          <w:sz w:val="24"/>
          <w:szCs w:val="24"/>
        </w:rPr>
        <w:t>70006, г. Тверь, ул. Бебеля</w:t>
      </w:r>
      <w:r w:rsidR="00D51604" w:rsidRPr="00D51604">
        <w:rPr>
          <w:sz w:val="24"/>
          <w:szCs w:val="24"/>
        </w:rPr>
        <w:t>, 1</w:t>
      </w:r>
      <w:r w:rsidR="00862664" w:rsidRPr="00D51604">
        <w:rPr>
          <w:sz w:val="24"/>
          <w:szCs w:val="24"/>
        </w:rPr>
        <w:t>)</w:t>
      </w:r>
      <w:r w:rsidRPr="00D51604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D5160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51604">
        <w:rPr>
          <w:sz w:val="24"/>
          <w:szCs w:val="24"/>
        </w:rPr>
        <w:t xml:space="preserve">Настоящий </w:t>
      </w:r>
      <w:r w:rsidR="004B5EB3" w:rsidRPr="00D51604">
        <w:rPr>
          <w:sz w:val="24"/>
          <w:szCs w:val="24"/>
        </w:rPr>
        <w:t>З</w:t>
      </w:r>
      <w:r w:rsidRPr="00D5160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51604">
        <w:rPr>
          <w:sz w:val="24"/>
          <w:szCs w:val="24"/>
        </w:rPr>
        <w:t>электронной торговой площадк</w:t>
      </w:r>
      <w:r w:rsidR="00414AB1" w:rsidRPr="00D51604">
        <w:rPr>
          <w:sz w:val="24"/>
          <w:szCs w:val="24"/>
        </w:rPr>
        <w:t>и</w:t>
      </w:r>
      <w:r w:rsidR="00702B2C" w:rsidRPr="00D51604">
        <w:rPr>
          <w:sz w:val="24"/>
          <w:szCs w:val="24"/>
        </w:rPr>
        <w:t xml:space="preserve"> </w:t>
      </w:r>
      <w:r w:rsidR="000D70B6" w:rsidRPr="00D51604">
        <w:rPr>
          <w:sz w:val="24"/>
          <w:szCs w:val="24"/>
        </w:rPr>
        <w:t>П</w:t>
      </w:r>
      <w:r w:rsidR="00702B2C" w:rsidRPr="00D51604">
        <w:rPr>
          <w:sz w:val="24"/>
          <w:szCs w:val="24"/>
        </w:rPr>
        <w:t>АО «</w:t>
      </w:r>
      <w:proofErr w:type="spellStart"/>
      <w:r w:rsidR="00702B2C" w:rsidRPr="00D51604">
        <w:rPr>
          <w:sz w:val="24"/>
          <w:szCs w:val="24"/>
        </w:rPr>
        <w:t>Россети</w:t>
      </w:r>
      <w:proofErr w:type="spellEnd"/>
      <w:r w:rsidR="00702B2C" w:rsidRPr="00D51604">
        <w:rPr>
          <w:sz w:val="24"/>
          <w:szCs w:val="24"/>
        </w:rPr>
        <w:t xml:space="preserve">» </w:t>
      </w:r>
      <w:hyperlink r:id="rId22" w:history="1">
        <w:r w:rsidR="00862664" w:rsidRPr="00D51604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D51604">
        <w:rPr>
          <w:sz w:val="24"/>
          <w:szCs w:val="24"/>
        </w:rPr>
        <w:t xml:space="preserve"> </w:t>
      </w:r>
      <w:r w:rsidR="00702B2C" w:rsidRPr="00D51604">
        <w:rPr>
          <w:sz w:val="24"/>
          <w:szCs w:val="24"/>
        </w:rPr>
        <w:t>(далее — ЭТП)</w:t>
      </w:r>
      <w:r w:rsidR="005B75A6" w:rsidRPr="00D51604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D51604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8"/>
      <w:r w:rsidR="00D51604" w:rsidRPr="00D51604">
        <w:rPr>
          <w:iCs/>
          <w:sz w:val="24"/>
          <w:szCs w:val="24"/>
          <w:lang w:eastAsia="ru-RU"/>
        </w:rPr>
        <w:t>Договора</w:t>
      </w:r>
      <w:r w:rsidR="00D51604" w:rsidRPr="00D51604">
        <w:rPr>
          <w:sz w:val="24"/>
          <w:szCs w:val="24"/>
        </w:rPr>
        <w:t xml:space="preserve"> </w:t>
      </w:r>
      <w:r w:rsidR="00D51604" w:rsidRPr="00D51604">
        <w:rPr>
          <w:snapToGrid w:val="0"/>
          <w:sz w:val="24"/>
          <w:szCs w:val="24"/>
        </w:rPr>
        <w:t xml:space="preserve">на </w:t>
      </w:r>
      <w:r w:rsidR="00D51604" w:rsidRPr="00D51604">
        <w:rPr>
          <w:sz w:val="24"/>
          <w:szCs w:val="24"/>
        </w:rPr>
        <w:t xml:space="preserve">поставку </w:t>
      </w:r>
      <w:proofErr w:type="spellStart"/>
      <w:r w:rsidR="00D51604" w:rsidRPr="00D51604">
        <w:rPr>
          <w:sz w:val="24"/>
          <w:szCs w:val="24"/>
        </w:rPr>
        <w:t>реклоузера</w:t>
      </w:r>
      <w:proofErr w:type="spellEnd"/>
      <w:r w:rsidR="00D51604" w:rsidRPr="00D51604">
        <w:rPr>
          <w:sz w:val="24"/>
          <w:szCs w:val="24"/>
        </w:rPr>
        <w:t xml:space="preserve"> 10 </w:t>
      </w:r>
      <w:proofErr w:type="spellStart"/>
      <w:r w:rsidR="00D51604" w:rsidRPr="00D51604">
        <w:rPr>
          <w:sz w:val="24"/>
          <w:szCs w:val="24"/>
        </w:rPr>
        <w:t>кВ</w:t>
      </w:r>
      <w:proofErr w:type="spellEnd"/>
      <w:r w:rsidR="00D51604" w:rsidRPr="00D51604">
        <w:rPr>
          <w:sz w:val="24"/>
          <w:szCs w:val="24"/>
        </w:rPr>
        <w:t xml:space="preserve"> </w:t>
      </w:r>
      <w:r w:rsidR="00D51604" w:rsidRPr="00D51604">
        <w:rPr>
          <w:snapToGrid w:val="0"/>
          <w:sz w:val="24"/>
          <w:szCs w:val="24"/>
        </w:rPr>
        <w:t xml:space="preserve">для нужд ПАО «МРСК Центра» (филиала </w:t>
      </w:r>
      <w:r w:rsidR="00D51604" w:rsidRPr="00D51604">
        <w:rPr>
          <w:sz w:val="24"/>
          <w:szCs w:val="24"/>
        </w:rPr>
        <w:t>«Тверьэнерго»</w:t>
      </w:r>
      <w:r w:rsidR="00D51604" w:rsidRPr="00D51604">
        <w:rPr>
          <w:snapToGrid w:val="0"/>
          <w:sz w:val="24"/>
          <w:szCs w:val="24"/>
        </w:rPr>
        <w:t>)</w:t>
      </w:r>
      <w:r w:rsidR="00702B2C" w:rsidRPr="00D51604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51604">
        <w:rPr>
          <w:sz w:val="24"/>
          <w:szCs w:val="24"/>
        </w:rPr>
        <w:t xml:space="preserve">Количество лотов: </w:t>
      </w:r>
      <w:r w:rsidRPr="00D51604">
        <w:rPr>
          <w:b/>
          <w:sz w:val="24"/>
          <w:szCs w:val="24"/>
        </w:rPr>
        <w:t>1 (один)</w:t>
      </w:r>
      <w:r w:rsidRPr="00D51604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D51604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</w:t>
      </w:r>
      <w:r w:rsidR="00AD3EBC" w:rsidRPr="00D51604">
        <w:rPr>
          <w:sz w:val="24"/>
          <w:szCs w:val="24"/>
        </w:rPr>
        <w:t>услуг)</w:t>
      </w:r>
      <w:r w:rsidRPr="00D51604">
        <w:rPr>
          <w:sz w:val="24"/>
          <w:szCs w:val="24"/>
        </w:rPr>
        <w:t xml:space="preserve"> не допускается.</w:t>
      </w:r>
    </w:p>
    <w:p w:rsidR="00717F60" w:rsidRPr="00D51604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D51604">
        <w:rPr>
          <w:sz w:val="24"/>
          <w:szCs w:val="24"/>
        </w:rPr>
        <w:t>Сроки</w:t>
      </w:r>
      <w:r w:rsidR="00717F60" w:rsidRPr="00D51604">
        <w:rPr>
          <w:sz w:val="24"/>
          <w:szCs w:val="24"/>
        </w:rPr>
        <w:t xml:space="preserve"> </w:t>
      </w:r>
      <w:r w:rsidR="002946EF" w:rsidRPr="00D51604">
        <w:rPr>
          <w:sz w:val="24"/>
          <w:szCs w:val="24"/>
        </w:rPr>
        <w:t xml:space="preserve">выполнения </w:t>
      </w:r>
      <w:r w:rsidR="00702B2C" w:rsidRPr="00D51604">
        <w:rPr>
          <w:sz w:val="24"/>
          <w:szCs w:val="24"/>
        </w:rPr>
        <w:t>поставок</w:t>
      </w:r>
      <w:r w:rsidR="00717F60" w:rsidRPr="00D51604">
        <w:rPr>
          <w:sz w:val="24"/>
          <w:szCs w:val="24"/>
        </w:rPr>
        <w:t xml:space="preserve">: </w:t>
      </w:r>
      <w:r w:rsidRPr="00D51604">
        <w:rPr>
          <w:b/>
          <w:sz w:val="24"/>
          <w:szCs w:val="24"/>
        </w:rPr>
        <w:t xml:space="preserve">в течение </w:t>
      </w:r>
      <w:r w:rsidR="00D51604" w:rsidRPr="00D51604">
        <w:rPr>
          <w:b/>
          <w:sz w:val="24"/>
          <w:szCs w:val="24"/>
        </w:rPr>
        <w:t>60</w:t>
      </w:r>
      <w:r w:rsidRPr="00D51604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D51604">
        <w:rPr>
          <w:sz w:val="24"/>
          <w:szCs w:val="24"/>
        </w:rPr>
        <w:t>.</w:t>
      </w:r>
      <w:bookmarkEnd w:id="20"/>
    </w:p>
    <w:p w:rsidR="008D2928" w:rsidRPr="00D51604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D51604">
        <w:rPr>
          <w:sz w:val="24"/>
          <w:szCs w:val="24"/>
        </w:rPr>
        <w:t xml:space="preserve">Отгрузочные реквизиты/базис поставки: </w:t>
      </w:r>
      <w:r w:rsidR="008D2928" w:rsidRPr="00D51604">
        <w:rPr>
          <w:sz w:val="24"/>
          <w:szCs w:val="24"/>
        </w:rPr>
        <w:t xml:space="preserve">на условиях DDP (Согласно ИНКОТЕРМС </w:t>
      </w:r>
      <w:r w:rsidR="00DA1402" w:rsidRPr="00D51604">
        <w:rPr>
          <w:sz w:val="24"/>
          <w:szCs w:val="24"/>
        </w:rPr>
        <w:t>2010</w:t>
      </w:r>
      <w:r w:rsidR="008D2928" w:rsidRPr="00D51604">
        <w:rPr>
          <w:sz w:val="24"/>
          <w:szCs w:val="24"/>
        </w:rPr>
        <w:t>) по адрес</w:t>
      </w:r>
      <w:r w:rsidR="00D51604" w:rsidRPr="00D51604">
        <w:rPr>
          <w:sz w:val="24"/>
          <w:szCs w:val="24"/>
        </w:rPr>
        <w:t>у</w:t>
      </w:r>
      <w:r w:rsidR="008D2928" w:rsidRPr="00D51604">
        <w:rPr>
          <w:sz w:val="24"/>
          <w:szCs w:val="24"/>
        </w:rPr>
        <w:t xml:space="preserve"> </w:t>
      </w:r>
      <w:bookmarkEnd w:id="21"/>
      <w:r w:rsidR="00D51604" w:rsidRPr="00D51604">
        <w:rPr>
          <w:sz w:val="24"/>
          <w:szCs w:val="24"/>
        </w:rPr>
        <w:t xml:space="preserve">филиала </w:t>
      </w:r>
      <w:r w:rsidR="00D51604" w:rsidRPr="00D51604">
        <w:rPr>
          <w:iCs/>
          <w:sz w:val="24"/>
          <w:szCs w:val="24"/>
        </w:rPr>
        <w:t xml:space="preserve">ПАО «МРСК </w:t>
      </w:r>
      <w:r w:rsidR="00D51604" w:rsidRPr="00D51604">
        <w:rPr>
          <w:sz w:val="24"/>
          <w:szCs w:val="24"/>
        </w:rPr>
        <w:t>Центра</w:t>
      </w:r>
      <w:r w:rsidR="00D51604" w:rsidRPr="00D51604">
        <w:rPr>
          <w:iCs/>
          <w:sz w:val="24"/>
          <w:szCs w:val="24"/>
        </w:rPr>
        <w:t>»</w:t>
      </w:r>
      <w:r w:rsidR="00D51604" w:rsidRPr="00D51604">
        <w:rPr>
          <w:sz w:val="24"/>
          <w:szCs w:val="24"/>
        </w:rPr>
        <w:t xml:space="preserve"> - «Тверьэнерго»: РФ, 170015, г. Тверь, ул. Георгия Димитрова, 66</w:t>
      </w:r>
      <w:r w:rsidR="002556E6" w:rsidRPr="00D51604">
        <w:rPr>
          <w:sz w:val="24"/>
          <w:szCs w:val="24"/>
        </w:rPr>
        <w:t>.</w:t>
      </w:r>
    </w:p>
    <w:p w:rsidR="00717F60" w:rsidRPr="00D51604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D51604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D51604" w:rsidRPr="00D51604">
        <w:rPr>
          <w:iCs/>
          <w:sz w:val="24"/>
          <w:szCs w:val="24"/>
        </w:rPr>
        <w:t>календарных</w:t>
      </w:r>
      <w:r w:rsidRPr="00D51604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51604">
        <w:rPr>
          <w:iCs/>
          <w:sz w:val="24"/>
          <w:szCs w:val="24"/>
        </w:rPr>
        <w:t xml:space="preserve">Порядок проведения </w:t>
      </w:r>
      <w:r w:rsidR="00C05EF6" w:rsidRPr="00D51604">
        <w:rPr>
          <w:iCs/>
          <w:sz w:val="24"/>
          <w:szCs w:val="24"/>
        </w:rPr>
        <w:t xml:space="preserve">запроса предложений </w:t>
      </w:r>
      <w:r w:rsidRPr="00D51604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51604">
        <w:rPr>
          <w:sz w:val="24"/>
          <w:szCs w:val="24"/>
        </w:rPr>
        <w:t>заявок</w:t>
      </w:r>
      <w:r w:rsidRPr="00D51604">
        <w:rPr>
          <w:iCs/>
          <w:sz w:val="24"/>
          <w:szCs w:val="24"/>
        </w:rPr>
        <w:t>, приведены в разделе</w:t>
      </w:r>
      <w:r w:rsidR="00E71A48" w:rsidRPr="00D51604">
        <w:rPr>
          <w:iCs/>
          <w:sz w:val="24"/>
          <w:szCs w:val="24"/>
        </w:rPr>
        <w:t xml:space="preserve"> </w:t>
      </w:r>
      <w:r w:rsidR="00007625" w:rsidRPr="00D51604">
        <w:fldChar w:fldCharType="begin"/>
      </w:r>
      <w:r w:rsidR="00007625" w:rsidRPr="00D51604">
        <w:instrText xml:space="preserve"> REF _Ref311232052 \r \h  \* MERGEFORMAT </w:instrText>
      </w:r>
      <w:r w:rsidR="00007625" w:rsidRPr="00D51604">
        <w:fldChar w:fldCharType="separate"/>
      </w:r>
      <w:r w:rsidR="0000216B" w:rsidRPr="00D51604">
        <w:t>3</w:t>
      </w:r>
      <w:r w:rsidR="00007625" w:rsidRPr="00D51604">
        <w:fldChar w:fldCharType="end"/>
      </w:r>
      <w:r w:rsidR="00E71A48" w:rsidRPr="00D51604">
        <w:rPr>
          <w:iCs/>
          <w:sz w:val="24"/>
          <w:szCs w:val="24"/>
        </w:rPr>
        <w:t xml:space="preserve"> </w:t>
      </w:r>
      <w:r w:rsidRPr="00D51604">
        <w:rPr>
          <w:iCs/>
          <w:sz w:val="24"/>
          <w:szCs w:val="24"/>
        </w:rPr>
        <w:t xml:space="preserve">(здесь и далее ссылки относятся к </w:t>
      </w:r>
      <w:r w:rsidRPr="00D51604">
        <w:rPr>
          <w:iCs/>
          <w:sz w:val="24"/>
          <w:szCs w:val="24"/>
        </w:rPr>
        <w:lastRenderedPageBreak/>
        <w:t xml:space="preserve">настоящей </w:t>
      </w:r>
      <w:r w:rsidR="007D07A7" w:rsidRPr="00D51604">
        <w:rPr>
          <w:iCs/>
          <w:sz w:val="24"/>
          <w:szCs w:val="24"/>
        </w:rPr>
        <w:t>Д</w:t>
      </w:r>
      <w:r w:rsidRPr="00D51604">
        <w:rPr>
          <w:iCs/>
          <w:sz w:val="24"/>
          <w:szCs w:val="24"/>
        </w:rPr>
        <w:t xml:space="preserve">окументации). </w:t>
      </w:r>
      <w:r w:rsidRPr="00D51604">
        <w:rPr>
          <w:sz w:val="24"/>
          <w:szCs w:val="24"/>
        </w:rPr>
        <w:t xml:space="preserve">Подробные требования к выполняемым </w:t>
      </w:r>
      <w:r w:rsidR="00077FB6" w:rsidRPr="00D51604">
        <w:rPr>
          <w:sz w:val="24"/>
          <w:szCs w:val="24"/>
        </w:rPr>
        <w:t>поставкам</w:t>
      </w:r>
      <w:r w:rsidR="00077FB6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D51604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 xml:space="preserve">исходя из официального курса валюты, установленного </w:t>
      </w:r>
      <w:r w:rsidRPr="00D51604">
        <w:rPr>
          <w:bCs w:val="0"/>
          <w:sz w:val="24"/>
          <w:szCs w:val="24"/>
        </w:rPr>
        <w:t>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51604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51604">
        <w:rPr>
          <w:bCs w:val="0"/>
          <w:sz w:val="24"/>
          <w:szCs w:val="24"/>
        </w:rPr>
        <w:t xml:space="preserve">Цена </w:t>
      </w:r>
      <w:r w:rsidR="004B5EB3" w:rsidRPr="00D51604">
        <w:rPr>
          <w:bCs w:val="0"/>
          <w:sz w:val="24"/>
          <w:szCs w:val="24"/>
        </w:rPr>
        <w:t>Заявк</w:t>
      </w:r>
      <w:r w:rsidRPr="00D51604">
        <w:rPr>
          <w:bCs w:val="0"/>
          <w:sz w:val="24"/>
          <w:szCs w:val="24"/>
        </w:rPr>
        <w:t xml:space="preserve">и </w:t>
      </w:r>
      <w:proofErr w:type="gramStart"/>
      <w:r w:rsidRPr="00D51604">
        <w:rPr>
          <w:bCs w:val="0"/>
          <w:sz w:val="24"/>
          <w:szCs w:val="24"/>
        </w:rPr>
        <w:t xml:space="preserve">фиксируется в </w:t>
      </w:r>
      <w:r w:rsidR="002B5717" w:rsidRPr="00D51604">
        <w:rPr>
          <w:bCs w:val="0"/>
          <w:sz w:val="24"/>
          <w:szCs w:val="24"/>
        </w:rPr>
        <w:t xml:space="preserve">рублях РФ </w:t>
      </w:r>
      <w:r w:rsidRPr="00D51604">
        <w:rPr>
          <w:bCs w:val="0"/>
          <w:sz w:val="24"/>
          <w:szCs w:val="24"/>
        </w:rPr>
        <w:t>и не подлежит</w:t>
      </w:r>
      <w:proofErr w:type="gramEnd"/>
      <w:r w:rsidRPr="00D51604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D51604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D51604">
        <w:rPr>
          <w:szCs w:val="24"/>
        </w:rPr>
        <w:t xml:space="preserve">Начальная (максимальная) цена </w:t>
      </w:r>
      <w:r w:rsidR="00123C70" w:rsidRPr="00D51604">
        <w:rPr>
          <w:szCs w:val="24"/>
        </w:rPr>
        <w:t>Договор</w:t>
      </w:r>
      <w:r w:rsidRPr="00D51604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D51604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D51604">
        <w:rPr>
          <w:bCs w:val="0"/>
          <w:sz w:val="24"/>
          <w:szCs w:val="24"/>
        </w:rPr>
        <w:t xml:space="preserve">Начальная (максимальная) цена </w:t>
      </w:r>
      <w:r w:rsidR="00123C70" w:rsidRPr="00D51604">
        <w:rPr>
          <w:bCs w:val="0"/>
          <w:sz w:val="24"/>
          <w:szCs w:val="24"/>
        </w:rPr>
        <w:t>Договор</w:t>
      </w:r>
      <w:r w:rsidRPr="00D51604">
        <w:rPr>
          <w:bCs w:val="0"/>
          <w:sz w:val="24"/>
          <w:szCs w:val="24"/>
        </w:rPr>
        <w:t>а</w:t>
      </w:r>
      <w:r w:rsidR="00216641" w:rsidRPr="00D51604">
        <w:rPr>
          <w:bCs w:val="0"/>
          <w:sz w:val="24"/>
          <w:szCs w:val="24"/>
        </w:rPr>
        <w:t>:</w:t>
      </w:r>
      <w:bookmarkEnd w:id="411"/>
    </w:p>
    <w:p w:rsidR="00717F60" w:rsidRPr="00D5160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D51604">
        <w:rPr>
          <w:b/>
          <w:bCs w:val="0"/>
          <w:sz w:val="24"/>
          <w:szCs w:val="24"/>
          <w:u w:val="single"/>
        </w:rPr>
        <w:t>По Лоту №1:</w:t>
      </w:r>
      <w:r w:rsidR="00717F60" w:rsidRPr="00D51604">
        <w:rPr>
          <w:bCs w:val="0"/>
          <w:sz w:val="24"/>
          <w:szCs w:val="24"/>
        </w:rPr>
        <w:t xml:space="preserve"> </w:t>
      </w:r>
      <w:r w:rsidR="00D51604" w:rsidRPr="00D51604">
        <w:rPr>
          <w:b/>
          <w:sz w:val="24"/>
          <w:szCs w:val="24"/>
        </w:rPr>
        <w:t>1 199 800,00</w:t>
      </w:r>
      <w:r w:rsidR="00D51604" w:rsidRPr="00D51604">
        <w:rPr>
          <w:sz w:val="24"/>
          <w:szCs w:val="24"/>
        </w:rPr>
        <w:t xml:space="preserve"> (Один миллион сто девяносто девять тысяч восемьсот) рублей 00 коп. РФ, без учета НДС;</w:t>
      </w:r>
      <w:r w:rsidR="00D51604" w:rsidRPr="00D51604">
        <w:rPr>
          <w:b/>
          <w:sz w:val="24"/>
          <w:szCs w:val="24"/>
        </w:rPr>
        <w:t xml:space="preserve"> </w:t>
      </w:r>
      <w:r w:rsidR="00D51604" w:rsidRPr="00D51604">
        <w:rPr>
          <w:sz w:val="24"/>
          <w:szCs w:val="24"/>
        </w:rPr>
        <w:t>НДС составляет</w:t>
      </w:r>
      <w:r w:rsidR="00D51604" w:rsidRPr="00D51604">
        <w:rPr>
          <w:b/>
          <w:sz w:val="24"/>
          <w:szCs w:val="24"/>
        </w:rPr>
        <w:t xml:space="preserve"> 215 964,00</w:t>
      </w:r>
      <w:r w:rsidR="00D51604" w:rsidRPr="00D51604">
        <w:rPr>
          <w:sz w:val="24"/>
          <w:szCs w:val="24"/>
        </w:rPr>
        <w:t xml:space="preserve"> (Двести пятнадцать тысяч девятьсот шестьдесят четыре) рубля 00 коп. РФ;</w:t>
      </w:r>
      <w:r w:rsidR="00D51604" w:rsidRPr="00D51604">
        <w:rPr>
          <w:b/>
          <w:sz w:val="24"/>
          <w:szCs w:val="24"/>
        </w:rPr>
        <w:t xml:space="preserve"> 1 415 764,00</w:t>
      </w:r>
      <w:r w:rsidR="00D51604" w:rsidRPr="00D51604">
        <w:rPr>
          <w:sz w:val="24"/>
          <w:szCs w:val="24"/>
        </w:rPr>
        <w:t xml:space="preserve"> (Один миллион четыреста пятнадцать тысяч семьсот шестьдесят четыре) рубля 00 коп.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D51604">
        <w:rPr>
          <w:sz w:val="24"/>
          <w:szCs w:val="24"/>
        </w:rPr>
        <w:t>Организатор отклонит Заявку Участника только на том основании, что предложенная Участником</w:t>
      </w:r>
      <w:r w:rsidRPr="00382A07">
        <w:rPr>
          <w:sz w:val="24"/>
          <w:szCs w:val="24"/>
        </w:rPr>
        <w:t xml:space="preserve">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</w:t>
      </w:r>
      <w:r w:rsidRPr="00206E8D">
        <w:rPr>
          <w:bCs w:val="0"/>
          <w:sz w:val="24"/>
          <w:szCs w:val="24"/>
        </w:rPr>
        <w:t xml:space="preserve">предложений может любое юридическое, физическое лицо </w:t>
      </w:r>
      <w:r w:rsidR="00E71628" w:rsidRPr="00206E8D">
        <w:rPr>
          <w:bCs w:val="0"/>
          <w:sz w:val="24"/>
          <w:szCs w:val="24"/>
        </w:rPr>
        <w:t>(в т.</w:t>
      </w:r>
      <w:r w:rsidR="003129D4" w:rsidRPr="00206E8D">
        <w:rPr>
          <w:bCs w:val="0"/>
          <w:sz w:val="24"/>
          <w:szCs w:val="24"/>
        </w:rPr>
        <w:t xml:space="preserve"> </w:t>
      </w:r>
      <w:r w:rsidR="00E71628" w:rsidRPr="00206E8D">
        <w:rPr>
          <w:bCs w:val="0"/>
          <w:sz w:val="24"/>
          <w:szCs w:val="24"/>
        </w:rPr>
        <w:t xml:space="preserve">ч. </w:t>
      </w:r>
      <w:r w:rsidRPr="00206E8D">
        <w:rPr>
          <w:bCs w:val="0"/>
          <w:sz w:val="24"/>
          <w:szCs w:val="24"/>
        </w:rPr>
        <w:t>индивидуальный предприниматель</w:t>
      </w:r>
      <w:r w:rsidR="00E71628" w:rsidRPr="00206E8D">
        <w:rPr>
          <w:bCs w:val="0"/>
          <w:sz w:val="24"/>
          <w:szCs w:val="24"/>
        </w:rPr>
        <w:t>)</w:t>
      </w:r>
      <w:r w:rsidR="00206E8D" w:rsidRPr="00206E8D">
        <w:rPr>
          <w:sz w:val="24"/>
          <w:szCs w:val="24"/>
        </w:rPr>
        <w:t>, являющееся субъектом малого и среднего предпринимательства</w:t>
      </w:r>
      <w:r w:rsidRPr="00206E8D">
        <w:rPr>
          <w:bCs w:val="0"/>
          <w:sz w:val="24"/>
          <w:szCs w:val="24"/>
        </w:rPr>
        <w:t xml:space="preserve">. </w:t>
      </w:r>
      <w:r w:rsidR="003F330D" w:rsidRPr="00206E8D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206E8D">
        <w:rPr>
          <w:bCs w:val="0"/>
          <w:sz w:val="24"/>
          <w:szCs w:val="24"/>
        </w:rPr>
        <w:t>со</w:t>
      </w:r>
      <w:r w:rsidR="00036006" w:rsidRPr="00206E8D">
        <w:rPr>
          <w:bCs w:val="0"/>
          <w:sz w:val="24"/>
          <w:szCs w:val="24"/>
        </w:rPr>
        <w:t>поставщиков</w:t>
      </w:r>
      <w:proofErr w:type="spellEnd"/>
      <w:r w:rsidR="00036006" w:rsidRPr="00206E8D">
        <w:rPr>
          <w:bCs w:val="0"/>
          <w:sz w:val="24"/>
          <w:szCs w:val="24"/>
        </w:rPr>
        <w:t xml:space="preserve"> в соответствии с пунктом </w:t>
      </w:r>
      <w:r w:rsidR="00007625" w:rsidRPr="00206E8D">
        <w:fldChar w:fldCharType="begin"/>
      </w:r>
      <w:r w:rsidR="00007625" w:rsidRPr="00206E8D">
        <w:instrText xml:space="preserve"> REF _Ref440271628 \r \h  \* MERGEFORMAT </w:instrText>
      </w:r>
      <w:r w:rsidR="00007625" w:rsidRPr="00206E8D">
        <w:fldChar w:fldCharType="separate"/>
      </w:r>
      <w:r w:rsidR="0000216B" w:rsidRPr="00206E8D">
        <w:rPr>
          <w:bCs w:val="0"/>
          <w:sz w:val="24"/>
          <w:szCs w:val="24"/>
        </w:rPr>
        <w:t>3.3.9</w:t>
      </w:r>
      <w:r w:rsidR="00007625" w:rsidRPr="00206E8D">
        <w:fldChar w:fldCharType="end"/>
      </w:r>
      <w:r w:rsidR="00036006" w:rsidRPr="00206E8D">
        <w:rPr>
          <w:bCs w:val="0"/>
          <w:sz w:val="24"/>
          <w:szCs w:val="24"/>
        </w:rPr>
        <w:t xml:space="preserve"> не допускается. </w:t>
      </w:r>
      <w:proofErr w:type="gramStart"/>
      <w:r w:rsidRPr="00206E8D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206E8D">
        <w:rPr>
          <w:bCs w:val="0"/>
          <w:sz w:val="24"/>
          <w:szCs w:val="24"/>
        </w:rPr>
        <w:t>У</w:t>
      </w:r>
      <w:r w:rsidRPr="00206E8D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206E8D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</w:t>
      </w:r>
      <w:r w:rsidRPr="00206E8D">
        <w:rPr>
          <w:color w:val="000000"/>
          <w:sz w:val="24"/>
          <w:szCs w:val="24"/>
        </w:rPr>
        <w:t>идентичный предмету и сопоставимый с объемом и суммой поставок договора по данной закупочной процедуре</w:t>
      </w:r>
      <w:r w:rsidR="00036006" w:rsidRPr="00206E8D">
        <w:rPr>
          <w:sz w:val="24"/>
          <w:szCs w:val="24"/>
          <w:lang w:eastAsia="ru-RU"/>
        </w:rPr>
        <w:t xml:space="preserve">. </w:t>
      </w:r>
    </w:p>
    <w:p w:rsidR="00206E8D" w:rsidRPr="00206E8D" w:rsidRDefault="00206E8D" w:rsidP="00206E8D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06E8D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06E8D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206E8D">
        <w:rPr>
          <w:sz w:val="24"/>
          <w:szCs w:val="24"/>
          <w:lang w:eastAsia="ru-RU"/>
        </w:rPr>
        <w:t>ог</w:t>
      </w:r>
      <w:proofErr w:type="gramStart"/>
      <w:r w:rsidR="003776BB" w:rsidRPr="00206E8D">
        <w:rPr>
          <w:sz w:val="24"/>
          <w:szCs w:val="24"/>
          <w:lang w:eastAsia="ru-RU"/>
        </w:rPr>
        <w:t>о(</w:t>
      </w:r>
      <w:proofErr w:type="gramEnd"/>
      <w:r w:rsidRPr="00206E8D">
        <w:rPr>
          <w:sz w:val="24"/>
          <w:szCs w:val="24"/>
          <w:lang w:eastAsia="ru-RU"/>
        </w:rPr>
        <w:t>их</w:t>
      </w:r>
      <w:r w:rsidR="003776BB" w:rsidRPr="00206E8D">
        <w:rPr>
          <w:sz w:val="24"/>
          <w:szCs w:val="24"/>
          <w:lang w:eastAsia="ru-RU"/>
        </w:rPr>
        <w:t>)</w:t>
      </w:r>
      <w:r w:rsidRPr="00206E8D">
        <w:rPr>
          <w:sz w:val="24"/>
          <w:szCs w:val="24"/>
          <w:lang w:eastAsia="ru-RU"/>
        </w:rPr>
        <w:t xml:space="preserve"> задани</w:t>
      </w:r>
      <w:r w:rsidR="003776BB" w:rsidRPr="00206E8D">
        <w:rPr>
          <w:sz w:val="24"/>
          <w:szCs w:val="24"/>
          <w:lang w:eastAsia="ru-RU"/>
        </w:rPr>
        <w:t>я(</w:t>
      </w:r>
      <w:r w:rsidRPr="00206E8D">
        <w:rPr>
          <w:sz w:val="24"/>
          <w:szCs w:val="24"/>
          <w:lang w:eastAsia="ru-RU"/>
        </w:rPr>
        <w:t>й</w:t>
      </w:r>
      <w:r w:rsidR="003776BB" w:rsidRPr="00206E8D">
        <w:rPr>
          <w:sz w:val="24"/>
          <w:szCs w:val="24"/>
          <w:lang w:eastAsia="ru-RU"/>
        </w:rPr>
        <w:t>)</w:t>
      </w:r>
      <w:r w:rsidRPr="00206E8D">
        <w:rPr>
          <w:sz w:val="24"/>
          <w:szCs w:val="24"/>
          <w:lang w:eastAsia="ru-RU"/>
        </w:rPr>
        <w:t>,</w:t>
      </w:r>
      <w:r w:rsidRPr="00382A07">
        <w:rPr>
          <w:sz w:val="24"/>
          <w:szCs w:val="24"/>
          <w:lang w:eastAsia="ru-RU"/>
        </w:rPr>
        <w:t xml:space="preserve">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206E8D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206E8D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D51604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</w:t>
      </w:r>
      <w:r w:rsidRPr="00D51604">
        <w:rPr>
          <w:sz w:val="24"/>
          <w:szCs w:val="24"/>
        </w:rPr>
        <w:t xml:space="preserve">Расписку сдачи-приемки соглашения о неустойке, подготовленную по </w:t>
      </w:r>
      <w:r w:rsidRPr="00D51604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D51604">
        <w:rPr>
          <w:sz w:val="24"/>
          <w:szCs w:val="24"/>
        </w:rPr>
        <w:t>(</w:t>
      </w:r>
      <w:r w:rsidRPr="00D51604">
        <w:rPr>
          <w:sz w:val="24"/>
          <w:szCs w:val="24"/>
          <w:lang w:eastAsia="ru-RU"/>
        </w:rPr>
        <w:t xml:space="preserve">подраздел </w:t>
      </w:r>
      <w:r w:rsidR="00007625" w:rsidRPr="00D51604">
        <w:fldChar w:fldCharType="begin"/>
      </w:r>
      <w:r w:rsidR="00007625" w:rsidRPr="00D51604">
        <w:instrText xml:space="preserve"> REF _Ref441574460 \r \h  \* MERGEFORMAT </w:instrText>
      </w:r>
      <w:r w:rsidR="00007625" w:rsidRPr="00D51604">
        <w:fldChar w:fldCharType="separate"/>
      </w:r>
      <w:r w:rsidR="0000216B" w:rsidRPr="00D51604">
        <w:rPr>
          <w:sz w:val="24"/>
          <w:szCs w:val="24"/>
          <w:lang w:eastAsia="ru-RU"/>
        </w:rPr>
        <w:t>5.13</w:t>
      </w:r>
      <w:r w:rsidR="00007625" w:rsidRPr="00D51604">
        <w:fldChar w:fldCharType="end"/>
      </w:r>
      <w:r w:rsidRPr="00D51604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D51604">
        <w:fldChar w:fldCharType="begin"/>
      </w:r>
      <w:r w:rsidR="00007625" w:rsidRPr="00D51604">
        <w:instrText xml:space="preserve"> REF _Ref440289953 \r \h  \* MERGEFORMAT </w:instrText>
      </w:r>
      <w:r w:rsidR="00007625" w:rsidRPr="00D51604">
        <w:fldChar w:fldCharType="separate"/>
      </w:r>
      <w:r w:rsidR="0000216B" w:rsidRPr="00D51604">
        <w:rPr>
          <w:sz w:val="24"/>
          <w:szCs w:val="24"/>
        </w:rPr>
        <w:t>3.4.1.3</w:t>
      </w:r>
      <w:r w:rsidR="00007625" w:rsidRPr="00D51604">
        <w:fldChar w:fldCharType="end"/>
      </w:r>
      <w:r w:rsidRPr="00D51604">
        <w:rPr>
          <w:sz w:val="24"/>
          <w:szCs w:val="24"/>
        </w:rPr>
        <w:t xml:space="preserve"> настоящей Документации, по адресу: </w:t>
      </w:r>
      <w:r w:rsidR="00DC32FC" w:rsidRPr="00D51604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D51604">
        <w:rPr>
          <w:sz w:val="24"/>
          <w:szCs w:val="24"/>
        </w:rPr>
        <w:t>каб</w:t>
      </w:r>
      <w:proofErr w:type="spellEnd"/>
      <w:r w:rsidR="00DC32FC" w:rsidRPr="00D51604">
        <w:rPr>
          <w:sz w:val="24"/>
          <w:szCs w:val="24"/>
        </w:rPr>
        <w:t xml:space="preserve">. №303, исполнительный сотрудник - </w:t>
      </w:r>
      <w:r w:rsidR="008770BA" w:rsidRPr="00D51604">
        <w:rPr>
          <w:sz w:val="24"/>
          <w:szCs w:val="24"/>
        </w:rPr>
        <w:t>Горностаева</w:t>
      </w:r>
      <w:r w:rsidR="00DC32FC" w:rsidRPr="00D51604">
        <w:rPr>
          <w:sz w:val="24"/>
          <w:szCs w:val="24"/>
        </w:rPr>
        <w:t xml:space="preserve"> Татьяна Валентиновна, контактный телефон (495) 747-92-92</w:t>
      </w:r>
      <w:r w:rsidRPr="00D51604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D51604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D51604">
        <w:rPr>
          <w:sz w:val="24"/>
          <w:szCs w:val="24"/>
        </w:rPr>
        <w:t>Пометка «</w:t>
      </w:r>
      <w:r w:rsidRPr="00D51604">
        <w:rPr>
          <w:bCs w:val="0"/>
          <w:sz w:val="24"/>
          <w:szCs w:val="24"/>
        </w:rPr>
        <w:t xml:space="preserve"> Соглашение о неустойке</w:t>
      </w:r>
      <w:r w:rsidRPr="00D51604">
        <w:rPr>
          <w:sz w:val="24"/>
          <w:szCs w:val="24"/>
        </w:rPr>
        <w:t>»;</w:t>
      </w:r>
    </w:p>
    <w:p w:rsidR="008D1B83" w:rsidRPr="00D51604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D51604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 w:rsidRPr="00D51604">
        <w:fldChar w:fldCharType="begin"/>
      </w:r>
      <w:r w:rsidR="00007625" w:rsidRPr="00D51604">
        <w:instrText xml:space="preserve"> REF _Ref191386085 \r \h  \* MERGEFORMAT </w:instrText>
      </w:r>
      <w:r w:rsidR="00007625" w:rsidRPr="00D51604">
        <w:fldChar w:fldCharType="separate"/>
      </w:r>
      <w:r w:rsidR="0000216B" w:rsidRPr="00D51604">
        <w:rPr>
          <w:sz w:val="24"/>
          <w:szCs w:val="24"/>
        </w:rPr>
        <w:t>1.1.1</w:t>
      </w:r>
      <w:r w:rsidR="00007625" w:rsidRPr="00D51604">
        <w:fldChar w:fldCharType="end"/>
      </w:r>
      <w:r w:rsidRPr="00D51604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5160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r w:rsidRPr="00D51604">
        <w:rPr>
          <w:szCs w:val="24"/>
        </w:rPr>
        <w:t>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51604">
        <w:rPr>
          <w:szCs w:val="24"/>
        </w:rPr>
        <w:t>дств в к</w:t>
      </w:r>
      <w:proofErr w:type="gramEnd"/>
      <w:r w:rsidRPr="00D51604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5160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51604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51604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51604">
        <w:rPr>
          <w:rFonts w:eastAsia="Calibri"/>
          <w:szCs w:val="24"/>
          <w:lang w:eastAsia="en-US"/>
        </w:rPr>
        <w:t xml:space="preserve"> копию </w:t>
      </w:r>
      <w:r w:rsidRPr="00D51604">
        <w:rPr>
          <w:szCs w:val="24"/>
        </w:rPr>
        <w:t>платежного</w:t>
      </w:r>
      <w:r w:rsidRPr="00D51604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D51604">
        <w:fldChar w:fldCharType="begin"/>
      </w:r>
      <w:r w:rsidR="00007625" w:rsidRPr="00D51604">
        <w:instrText xml:space="preserve"> REF _Ref55335823 \r \h  \* MERGEFORMAT </w:instrText>
      </w:r>
      <w:r w:rsidR="00007625" w:rsidRPr="00D51604">
        <w:fldChar w:fldCharType="separate"/>
      </w:r>
      <w:r w:rsidR="0000216B" w:rsidRPr="00D51604">
        <w:rPr>
          <w:rFonts w:eastAsia="Calibri"/>
          <w:szCs w:val="24"/>
          <w:lang w:eastAsia="en-US"/>
        </w:rPr>
        <w:t>5.6</w:t>
      </w:r>
      <w:r w:rsidR="00007625" w:rsidRPr="00D51604">
        <w:fldChar w:fldCharType="end"/>
      </w:r>
      <w:r w:rsidRPr="00D51604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D51604">
        <w:rPr>
          <w:rFonts w:eastAsia="Calibri"/>
          <w:szCs w:val="24"/>
          <w:lang w:eastAsia="en-US"/>
        </w:rPr>
        <w:t>Горностаевой</w:t>
      </w:r>
      <w:r w:rsidRPr="00D51604">
        <w:rPr>
          <w:rFonts w:eastAsia="Calibri"/>
          <w:szCs w:val="24"/>
          <w:lang w:eastAsia="en-US"/>
        </w:rPr>
        <w:t xml:space="preserve"> Татьяне</w:t>
      </w:r>
      <w:proofErr w:type="gramEnd"/>
      <w:r w:rsidRPr="00D51604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D51604">
          <w:rPr>
            <w:rFonts w:eastAsia="Calibri"/>
            <w:u w:val="single"/>
            <w:lang w:eastAsia="en-US"/>
          </w:rPr>
          <w:t>Gornostaeva.TV@mrsk-1.ru</w:t>
        </w:r>
      </w:hyperlink>
      <w:r w:rsidRPr="00D51604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51604">
        <w:rPr>
          <w:szCs w:val="24"/>
        </w:rPr>
        <w:t xml:space="preserve">до момента истечения срока окончания приема заявок (п. </w:t>
      </w:r>
      <w:r w:rsidR="00007625" w:rsidRPr="00D51604">
        <w:fldChar w:fldCharType="begin"/>
      </w:r>
      <w:r w:rsidR="00007625" w:rsidRPr="00D51604">
        <w:instrText xml:space="preserve"> REF _Ref440289953 \r \h  \* MERGEFORMAT </w:instrText>
      </w:r>
      <w:r w:rsidR="00007625" w:rsidRPr="00D51604">
        <w:fldChar w:fldCharType="separate"/>
      </w:r>
      <w:r w:rsidR="0000216B" w:rsidRPr="00D51604">
        <w:rPr>
          <w:szCs w:val="24"/>
        </w:rPr>
        <w:t>3.4.1.3</w:t>
      </w:r>
      <w:r w:rsidR="00007625" w:rsidRPr="00D51604">
        <w:fldChar w:fldCharType="end"/>
      </w:r>
      <w:r w:rsidRPr="00D51604">
        <w:rPr>
          <w:szCs w:val="24"/>
        </w:rPr>
        <w:t>).</w:t>
      </w:r>
    </w:p>
    <w:p w:rsidR="006D2FCD" w:rsidRPr="00D5160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51604">
        <w:rPr>
          <w:rFonts w:eastAsia="Calibri"/>
          <w:szCs w:val="24"/>
          <w:lang w:eastAsia="en-US"/>
        </w:rPr>
        <w:t>Реквизиты</w:t>
      </w:r>
      <w:r w:rsidRPr="00D51604">
        <w:rPr>
          <w:szCs w:val="24"/>
        </w:rPr>
        <w:t xml:space="preserve"> Заказчика для перечисления денежных сре</w:t>
      </w:r>
      <w:proofErr w:type="gramStart"/>
      <w:r w:rsidRPr="00D51604">
        <w:rPr>
          <w:szCs w:val="24"/>
        </w:rPr>
        <w:t>дств в к</w:t>
      </w:r>
      <w:proofErr w:type="gramEnd"/>
      <w:r w:rsidRPr="00D51604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D51604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D51604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D51604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51604">
        <w:rPr>
          <w:sz w:val="24"/>
          <w:szCs w:val="24"/>
        </w:rPr>
        <w:t>ИНН/КПП: 6901067107/997450001</w:t>
      </w:r>
    </w:p>
    <w:p w:rsidR="006D2FCD" w:rsidRPr="00D5160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D51604">
        <w:rPr>
          <w:sz w:val="24"/>
          <w:szCs w:val="24"/>
        </w:rPr>
        <w:t>р</w:t>
      </w:r>
      <w:proofErr w:type="gramEnd"/>
      <w:r w:rsidRPr="00D51604">
        <w:rPr>
          <w:sz w:val="24"/>
          <w:szCs w:val="24"/>
        </w:rPr>
        <w:t>/с: 40702810000000019885 в ПАО РОСБАНК</w:t>
      </w:r>
    </w:p>
    <w:p w:rsidR="006D2FCD" w:rsidRPr="00D5160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51604">
        <w:rPr>
          <w:sz w:val="24"/>
          <w:szCs w:val="24"/>
        </w:rPr>
        <w:t>БИК: 044525256</w:t>
      </w:r>
    </w:p>
    <w:p w:rsidR="006D2FCD" w:rsidRPr="00D5160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51604">
        <w:rPr>
          <w:sz w:val="24"/>
          <w:szCs w:val="24"/>
        </w:rPr>
        <w:t>к/с: 30101810000000000256</w:t>
      </w:r>
    </w:p>
    <w:p w:rsidR="006D2FCD" w:rsidRPr="00D5160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51604">
        <w:rPr>
          <w:rFonts w:eastAsia="Calibri"/>
          <w:szCs w:val="24"/>
          <w:lang w:eastAsia="en-US"/>
        </w:rPr>
        <w:t>Предоставленное</w:t>
      </w:r>
      <w:r w:rsidRPr="00D51604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51604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51604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51604">
        <w:rPr>
          <w:szCs w:val="24"/>
        </w:rPr>
        <w:t>Запросе предложений</w:t>
      </w:r>
      <w:r w:rsidRPr="00D51604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51604">
        <w:rPr>
          <w:sz w:val="24"/>
          <w:szCs w:val="24"/>
        </w:rPr>
        <w:t>в течение семи рабочих дней со дня поступления</w:t>
      </w:r>
      <w:r w:rsidRPr="00DB5A15">
        <w:rPr>
          <w:sz w:val="24"/>
          <w:szCs w:val="24"/>
        </w:rPr>
        <w:t xml:space="preserve">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51604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</w:t>
      </w:r>
      <w:r w:rsidRPr="00D51604">
        <w:rPr>
          <w:bCs w:val="0"/>
          <w:sz w:val="24"/>
          <w:szCs w:val="24"/>
        </w:rPr>
        <w:t>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D51604">
        <w:rPr>
          <w:bCs w:val="0"/>
          <w:sz w:val="24"/>
          <w:szCs w:val="24"/>
        </w:rPr>
        <w:t>Заявк</w:t>
      </w:r>
      <w:r w:rsidR="00717F60" w:rsidRPr="00D51604">
        <w:rPr>
          <w:bCs w:val="0"/>
          <w:sz w:val="24"/>
          <w:szCs w:val="24"/>
        </w:rPr>
        <w:t xml:space="preserve">и на ЭТП могут быть поданы до </w:t>
      </w:r>
      <w:r w:rsidR="002B5044" w:rsidRPr="00D51604">
        <w:rPr>
          <w:b/>
          <w:bCs w:val="0"/>
          <w:sz w:val="24"/>
          <w:szCs w:val="24"/>
        </w:rPr>
        <w:t xml:space="preserve">12 часов 00 минут </w:t>
      </w:r>
      <w:r w:rsidR="00D51604" w:rsidRPr="00D51604">
        <w:rPr>
          <w:b/>
          <w:bCs w:val="0"/>
          <w:sz w:val="24"/>
          <w:szCs w:val="24"/>
        </w:rPr>
        <w:t>10</w:t>
      </w:r>
      <w:r w:rsidR="002B5044" w:rsidRPr="00D51604">
        <w:rPr>
          <w:b/>
          <w:bCs w:val="0"/>
          <w:sz w:val="24"/>
          <w:szCs w:val="24"/>
        </w:rPr>
        <w:t xml:space="preserve"> </w:t>
      </w:r>
      <w:r w:rsidR="00D51604" w:rsidRPr="00D51604">
        <w:rPr>
          <w:b/>
          <w:bCs w:val="0"/>
          <w:sz w:val="24"/>
          <w:szCs w:val="24"/>
        </w:rPr>
        <w:t>мая</w:t>
      </w:r>
      <w:r w:rsidR="002B5044" w:rsidRPr="00D51604">
        <w:rPr>
          <w:b/>
          <w:bCs w:val="0"/>
          <w:sz w:val="24"/>
          <w:szCs w:val="24"/>
        </w:rPr>
        <w:t xml:space="preserve"> </w:t>
      </w:r>
      <w:r w:rsidR="0042517C" w:rsidRPr="00D51604">
        <w:rPr>
          <w:b/>
          <w:bCs w:val="0"/>
          <w:sz w:val="24"/>
          <w:szCs w:val="24"/>
        </w:rPr>
        <w:t>2018</w:t>
      </w:r>
      <w:r w:rsidR="002B5044" w:rsidRPr="00D51604">
        <w:rPr>
          <w:b/>
          <w:bCs w:val="0"/>
          <w:sz w:val="24"/>
          <w:szCs w:val="24"/>
        </w:rPr>
        <w:t xml:space="preserve"> года</w:t>
      </w:r>
      <w:r w:rsidR="00BC2634" w:rsidRPr="00D51604">
        <w:rPr>
          <w:b/>
          <w:bCs w:val="0"/>
          <w:sz w:val="24"/>
          <w:szCs w:val="24"/>
        </w:rPr>
        <w:t xml:space="preserve">, </w:t>
      </w:r>
      <w:r w:rsidR="00BC2634" w:rsidRPr="00D51604">
        <w:rPr>
          <w:bCs w:val="0"/>
          <w:sz w:val="24"/>
          <w:szCs w:val="24"/>
        </w:rPr>
        <w:lastRenderedPageBreak/>
        <w:t xml:space="preserve">при этом предложенная Участником в Письме о подаче оферты </w:t>
      </w:r>
      <w:r w:rsidR="00BC2634" w:rsidRPr="00D51604">
        <w:rPr>
          <w:bCs w:val="0"/>
          <w:spacing w:val="-2"/>
          <w:sz w:val="24"/>
          <w:szCs w:val="24"/>
        </w:rPr>
        <w:t>(под</w:t>
      </w:r>
      <w:r w:rsidR="00BC2634" w:rsidRPr="00D51604">
        <w:rPr>
          <w:bCs w:val="0"/>
          <w:sz w:val="24"/>
          <w:szCs w:val="24"/>
        </w:rPr>
        <w:t xml:space="preserve">раздел </w:t>
      </w:r>
      <w:r w:rsidR="00007625" w:rsidRPr="00D51604">
        <w:fldChar w:fldCharType="begin"/>
      </w:r>
      <w:r w:rsidR="00007625" w:rsidRPr="00D51604">
        <w:instrText xml:space="preserve"> REF _Ref55336310 \r \h  \* MERGEFORMAT </w:instrText>
      </w:r>
      <w:r w:rsidR="00007625" w:rsidRPr="00D51604">
        <w:fldChar w:fldCharType="separate"/>
      </w:r>
      <w:r w:rsidR="0000216B" w:rsidRPr="00D51604">
        <w:rPr>
          <w:bCs w:val="0"/>
          <w:sz w:val="24"/>
          <w:szCs w:val="24"/>
        </w:rPr>
        <w:t>5.1</w:t>
      </w:r>
      <w:r w:rsidR="00007625" w:rsidRPr="00D51604">
        <w:fldChar w:fldCharType="end"/>
      </w:r>
      <w:r w:rsidR="00BC2634" w:rsidRPr="00D51604">
        <w:rPr>
          <w:bCs w:val="0"/>
          <w:sz w:val="24"/>
          <w:szCs w:val="24"/>
          <w:lang w:eastAsia="ru-RU"/>
        </w:rPr>
        <w:t>)</w:t>
      </w:r>
      <w:r w:rsidR="00BC2634" w:rsidRPr="00D51604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</w:t>
      </w:r>
      <w:r w:rsidR="00BC2634" w:rsidRPr="00382A07">
        <w:rPr>
          <w:bCs w:val="0"/>
          <w:sz w:val="24"/>
          <w:szCs w:val="24"/>
        </w:rPr>
        <w:t>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D5160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</w:t>
      </w:r>
      <w:r w:rsidRPr="00D51604">
        <w:rPr>
          <w:sz w:val="24"/>
          <w:szCs w:val="24"/>
        </w:rPr>
        <w:t xml:space="preserve">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D51604">
        <w:rPr>
          <w:i/>
          <w:sz w:val="24"/>
          <w:szCs w:val="24"/>
          <w:lang w:val="en-US"/>
        </w:rPr>
        <w:t>k</w:t>
      </w:r>
      <w:proofErr w:type="gramEnd"/>
      <w:r w:rsidRPr="00D51604">
        <w:rPr>
          <w:i/>
          <w:sz w:val="24"/>
          <w:szCs w:val="24"/>
          <w:vertAlign w:val="subscript"/>
        </w:rPr>
        <w:t>ПРИОР</w:t>
      </w:r>
      <w:r w:rsidRPr="00D51604">
        <w:rPr>
          <w:sz w:val="24"/>
          <w:szCs w:val="24"/>
        </w:rPr>
        <w:t xml:space="preserve">=0,85, иначе </w:t>
      </w:r>
      <w:r w:rsidRPr="00D51604">
        <w:rPr>
          <w:i/>
          <w:sz w:val="24"/>
          <w:szCs w:val="24"/>
          <w:lang w:val="en-US"/>
        </w:rPr>
        <w:t>k</w:t>
      </w:r>
      <w:r w:rsidRPr="00D51604">
        <w:rPr>
          <w:i/>
          <w:sz w:val="24"/>
          <w:szCs w:val="24"/>
          <w:vertAlign w:val="subscript"/>
        </w:rPr>
        <w:t>ПРИОР</w:t>
      </w:r>
      <w:r w:rsidRPr="00D51604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D5160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51604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1604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D51604">
        <w:fldChar w:fldCharType="begin"/>
      </w:r>
      <w:r w:rsidR="00007625" w:rsidRPr="00D51604">
        <w:instrText xml:space="preserve"> REF _Ref303251044 \r \h  \* MERGEFORMAT </w:instrText>
      </w:r>
      <w:r w:rsidR="00007625" w:rsidRPr="00D51604">
        <w:fldChar w:fldCharType="separate"/>
      </w:r>
      <w:r w:rsidR="0000216B" w:rsidRPr="00D51604">
        <w:rPr>
          <w:rFonts w:ascii="Times New Roman" w:hAnsi="Times New Roman" w:cs="Times New Roman"/>
          <w:sz w:val="24"/>
          <w:szCs w:val="24"/>
        </w:rPr>
        <w:t>3.10</w:t>
      </w:r>
      <w:r w:rsidR="00007625" w:rsidRPr="00D51604">
        <w:fldChar w:fldCharType="end"/>
      </w:r>
      <w:r w:rsidRPr="00D51604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D51604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D51604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</w:t>
      </w:r>
      <w:r w:rsidRPr="001018D6">
        <w:rPr>
          <w:rFonts w:ascii="Times New Roman" w:hAnsi="Times New Roman" w:cs="Times New Roman"/>
          <w:sz w:val="24"/>
          <w:szCs w:val="24"/>
        </w:rPr>
        <w:t xml:space="preserve">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018D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D51604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 xml:space="preserve">Перечень, объемы и </w:t>
      </w:r>
      <w:r w:rsidRPr="00D51604">
        <w:t>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D5160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D51604">
        <w:rPr>
          <w:b w:val="0"/>
          <w:szCs w:val="24"/>
        </w:rPr>
        <w:t>Техническ</w:t>
      </w:r>
      <w:r w:rsidR="003776BB" w:rsidRPr="00D51604">
        <w:rPr>
          <w:b w:val="0"/>
          <w:szCs w:val="24"/>
        </w:rPr>
        <w:t>о</w:t>
      </w:r>
      <w:proofErr w:type="gramStart"/>
      <w:r w:rsidR="003776BB" w:rsidRPr="00D51604">
        <w:rPr>
          <w:b w:val="0"/>
          <w:szCs w:val="24"/>
        </w:rPr>
        <w:t>е(</w:t>
      </w:r>
      <w:proofErr w:type="spellStart"/>
      <w:proofErr w:type="gramEnd"/>
      <w:r w:rsidRPr="00D51604">
        <w:rPr>
          <w:b w:val="0"/>
          <w:szCs w:val="24"/>
        </w:rPr>
        <w:t>ие</w:t>
      </w:r>
      <w:proofErr w:type="spellEnd"/>
      <w:r w:rsidR="003776BB" w:rsidRPr="00D51604">
        <w:rPr>
          <w:b w:val="0"/>
          <w:szCs w:val="24"/>
        </w:rPr>
        <w:t>)</w:t>
      </w:r>
      <w:r w:rsidRPr="00D51604">
        <w:rPr>
          <w:b w:val="0"/>
          <w:szCs w:val="24"/>
        </w:rPr>
        <w:t xml:space="preserve"> задани</w:t>
      </w:r>
      <w:r w:rsidR="003776BB" w:rsidRPr="00D51604">
        <w:rPr>
          <w:b w:val="0"/>
          <w:szCs w:val="24"/>
        </w:rPr>
        <w:t>е(</w:t>
      </w:r>
      <w:r w:rsidRPr="00D51604">
        <w:rPr>
          <w:b w:val="0"/>
          <w:szCs w:val="24"/>
        </w:rPr>
        <w:t>я</w:t>
      </w:r>
      <w:r w:rsidR="003776BB" w:rsidRPr="00D51604">
        <w:rPr>
          <w:b w:val="0"/>
          <w:szCs w:val="24"/>
        </w:rPr>
        <w:t>)</w:t>
      </w:r>
      <w:r w:rsidRPr="00D51604">
        <w:rPr>
          <w:b w:val="0"/>
          <w:szCs w:val="24"/>
        </w:rPr>
        <w:t xml:space="preserve"> </w:t>
      </w:r>
      <w:r w:rsidR="00A154B7" w:rsidRPr="00D51604">
        <w:rPr>
          <w:b w:val="0"/>
          <w:szCs w:val="24"/>
        </w:rPr>
        <w:t xml:space="preserve">по Лоту №1 (подраздел </w:t>
      </w:r>
      <w:r w:rsidR="00007625" w:rsidRPr="00D51604">
        <w:fldChar w:fldCharType="begin"/>
      </w:r>
      <w:r w:rsidR="00007625" w:rsidRPr="00D51604">
        <w:instrText xml:space="preserve"> REF _Ref440275279 \r \h  \* MERGEFORMAT </w:instrText>
      </w:r>
      <w:r w:rsidR="00007625" w:rsidRPr="00D51604">
        <w:fldChar w:fldCharType="separate"/>
      </w:r>
      <w:r w:rsidR="0000216B" w:rsidRPr="00D51604">
        <w:rPr>
          <w:b w:val="0"/>
          <w:szCs w:val="24"/>
        </w:rPr>
        <w:t>1.1.4</w:t>
      </w:r>
      <w:r w:rsidR="00007625" w:rsidRPr="00D51604">
        <w:fldChar w:fldCharType="end"/>
      </w:r>
      <w:r w:rsidR="00A154B7" w:rsidRPr="00D51604">
        <w:rPr>
          <w:b w:val="0"/>
          <w:szCs w:val="24"/>
        </w:rPr>
        <w:t>)</w:t>
      </w:r>
      <w:r w:rsidRPr="00D51604">
        <w:rPr>
          <w:b w:val="0"/>
          <w:szCs w:val="24"/>
        </w:rPr>
        <w:t xml:space="preserve"> изложен</w:t>
      </w:r>
      <w:r w:rsidR="00F463E8" w:rsidRPr="00D51604">
        <w:rPr>
          <w:b w:val="0"/>
          <w:szCs w:val="24"/>
        </w:rPr>
        <w:t>о(</w:t>
      </w:r>
      <w:r w:rsidRPr="00D51604">
        <w:rPr>
          <w:b w:val="0"/>
          <w:szCs w:val="24"/>
        </w:rPr>
        <w:t>ы</w:t>
      </w:r>
      <w:r w:rsidR="00F463E8" w:rsidRPr="00D51604">
        <w:rPr>
          <w:b w:val="0"/>
          <w:szCs w:val="24"/>
        </w:rPr>
        <w:t>)</w:t>
      </w:r>
      <w:r w:rsidRPr="00D51604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51604">
        <w:rPr>
          <w:b w:val="0"/>
          <w:szCs w:val="24"/>
        </w:rPr>
        <w:t>Участник</w:t>
      </w:r>
      <w:r w:rsidRPr="00D51604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D51604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 xml:space="preserve">Приведённые в форме сведения о физических и юридических лицах </w:t>
      </w:r>
      <w:proofErr w:type="gramStart"/>
      <w:r w:rsidRPr="001D6DBB">
        <w:t>являются условными и указаны</w:t>
      </w:r>
      <w:proofErr w:type="gramEnd"/>
      <w:r w:rsidRPr="001D6DBB">
        <w:t xml:space="preserve">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19C" w:rsidRDefault="0025019C">
      <w:pPr>
        <w:spacing w:line="240" w:lineRule="auto"/>
      </w:pPr>
      <w:r>
        <w:separator/>
      </w:r>
    </w:p>
  </w:endnote>
  <w:endnote w:type="continuationSeparator" w:id="0">
    <w:p w:rsidR="0025019C" w:rsidRDefault="0025019C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206E8D">
      <w:rPr>
        <w:noProof/>
        <w:sz w:val="16"/>
        <w:szCs w:val="16"/>
        <w:lang w:eastAsia="ru-RU"/>
      </w:rPr>
      <w:t>3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D51604" w:rsidRPr="00D51604">
      <w:rPr>
        <w:sz w:val="18"/>
        <w:szCs w:val="18"/>
      </w:rPr>
      <w:t xml:space="preserve">Договора на поставку </w:t>
    </w:r>
    <w:proofErr w:type="spellStart"/>
    <w:r w:rsidR="00D51604" w:rsidRPr="00D51604">
      <w:rPr>
        <w:sz w:val="18"/>
        <w:szCs w:val="18"/>
      </w:rPr>
      <w:t>реклоузера</w:t>
    </w:r>
    <w:proofErr w:type="spellEnd"/>
    <w:r w:rsidR="00D51604" w:rsidRPr="00D51604">
      <w:rPr>
        <w:sz w:val="18"/>
        <w:szCs w:val="18"/>
      </w:rPr>
      <w:t xml:space="preserve"> 10 </w:t>
    </w:r>
    <w:proofErr w:type="spellStart"/>
    <w:r w:rsidR="00D51604" w:rsidRPr="00D51604">
      <w:rPr>
        <w:sz w:val="18"/>
        <w:szCs w:val="18"/>
      </w:rPr>
      <w:t>кВ</w:t>
    </w:r>
    <w:proofErr w:type="spellEnd"/>
    <w:r w:rsidR="00D51604" w:rsidRPr="00D51604">
      <w:rPr>
        <w:sz w:val="18"/>
        <w:szCs w:val="18"/>
      </w:rPr>
      <w:t xml:space="preserve"> для нужд ПАО «МРСК Центра» (филиала «Тверьэнерго»)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19C" w:rsidRDefault="0025019C">
      <w:pPr>
        <w:spacing w:line="240" w:lineRule="auto"/>
      </w:pPr>
      <w:r>
        <w:separator/>
      </w:r>
    </w:p>
  </w:footnote>
  <w:footnote w:type="continuationSeparator" w:id="0">
    <w:p w:rsidR="0025019C" w:rsidRDefault="0025019C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4337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06E8D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019C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604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DA4BE-31C5-4949-BB79-0AD414B0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88</Pages>
  <Words>30223</Words>
  <Characters>172275</Characters>
  <Application>Microsoft Office Word</Application>
  <DocSecurity>0</DocSecurity>
  <Lines>1435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202094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58</cp:revision>
  <cp:lastPrinted>2015-12-29T14:27:00Z</cp:lastPrinted>
  <dcterms:created xsi:type="dcterms:W3CDTF">2016-12-02T12:44:00Z</dcterms:created>
  <dcterms:modified xsi:type="dcterms:W3CDTF">2018-04-24T12:52:00Z</dcterms:modified>
</cp:coreProperties>
</file>